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AD378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rsidR="00472B25" w:rsidRDefault="00472B25">
      <w:pPr>
        <w:rPr>
          <w:rFonts w:ascii="Arial" w:hAnsi="Arial" w:cs="Arial"/>
          <w:b/>
          <w:bCs/>
        </w:rPr>
      </w:pPr>
    </w:p>
    <w:p w:rsidR="00221710" w:rsidRDefault="006037FD" w:rsidP="00221710">
      <w:pPr>
        <w:rPr>
          <w:rFonts w:ascii="Arial" w:hAnsi="Arial" w:cs="Arial"/>
          <w:b/>
          <w:bCs/>
          <w:color w:val="365F91"/>
        </w:rPr>
      </w:pPr>
      <w:r>
        <w:rPr>
          <w:rFonts w:ascii="Arial" w:hAnsi="Arial" w:cs="Arial"/>
          <w:b/>
          <w:bCs/>
          <w:color w:val="365F91"/>
        </w:rPr>
        <w:t xml:space="preserve">Etablissement support du </w:t>
      </w:r>
      <w:r w:rsidR="00221710">
        <w:rPr>
          <w:rFonts w:ascii="Arial" w:hAnsi="Arial" w:cs="Arial"/>
          <w:b/>
          <w:bCs/>
          <w:color w:val="365F91"/>
        </w:rPr>
        <w:t>GROUPEMENT HOSPITAL</w:t>
      </w:r>
      <w:r>
        <w:rPr>
          <w:rFonts w:ascii="Arial" w:hAnsi="Arial" w:cs="Arial"/>
          <w:b/>
          <w:bCs/>
          <w:color w:val="365F91"/>
        </w:rPr>
        <w:t>IER DE TERRITOIRE de la SARTHE</w:t>
      </w:r>
      <w:r w:rsidR="00221710">
        <w:rPr>
          <w:rFonts w:ascii="Arial" w:hAnsi="Arial" w:cs="Arial"/>
          <w:b/>
          <w:bCs/>
          <w:color w:val="365F91"/>
        </w:rPr>
        <w:t xml:space="preserve"> (GHT 72)</w:t>
      </w:r>
    </w:p>
    <w:p w:rsidR="00221710" w:rsidRDefault="00221710" w:rsidP="00221710">
      <w:pPr>
        <w:rPr>
          <w:rFonts w:ascii="Arial" w:hAnsi="Arial" w:cs="Arial"/>
          <w:b/>
          <w:bCs/>
          <w:color w:val="365F91"/>
        </w:rPr>
      </w:pPr>
    </w:p>
    <w:p w:rsidR="00221710" w:rsidRDefault="00221710" w:rsidP="00221710">
      <w:pPr>
        <w:rPr>
          <w:rFonts w:ascii="Arial" w:hAnsi="Arial" w:cs="Arial"/>
          <w:b/>
          <w:bCs/>
          <w:color w:val="365F91"/>
        </w:rPr>
      </w:pPr>
      <w:r>
        <w:rPr>
          <w:rFonts w:ascii="Arial" w:hAnsi="Arial" w:cs="Arial"/>
          <w:b/>
          <w:bCs/>
          <w:color w:val="365F91"/>
        </w:rPr>
        <w:t>CENTRE HOSPITALIER du MANS</w:t>
      </w:r>
    </w:p>
    <w:p w:rsidR="00221710" w:rsidRDefault="00221710" w:rsidP="00221710">
      <w:pPr>
        <w:rPr>
          <w:rFonts w:ascii="Arial" w:hAnsi="Arial" w:cs="Arial"/>
          <w:b/>
          <w:bCs/>
          <w:color w:val="365F91"/>
        </w:rPr>
      </w:pPr>
      <w:r>
        <w:rPr>
          <w:rFonts w:ascii="Arial" w:hAnsi="Arial" w:cs="Arial"/>
          <w:b/>
          <w:bCs/>
          <w:color w:val="365F91"/>
        </w:rPr>
        <w:t>Cellule centrale des marchés</w:t>
      </w:r>
    </w:p>
    <w:p w:rsidR="00221710" w:rsidRPr="003E39E2" w:rsidRDefault="00221710" w:rsidP="00221710">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6037FD" w:rsidRDefault="00221710" w:rsidP="00221710">
      <w:pPr>
        <w:rPr>
          <w:rFonts w:ascii="Arial" w:hAnsi="Arial" w:cs="Arial"/>
          <w:b/>
          <w:bCs/>
          <w:color w:val="365F91"/>
        </w:rPr>
      </w:pPr>
      <w:r w:rsidRPr="003E39E2">
        <w:rPr>
          <w:rFonts w:ascii="Arial" w:hAnsi="Arial" w:cs="Arial"/>
          <w:b/>
          <w:bCs/>
          <w:color w:val="365F91"/>
        </w:rPr>
        <w:t xml:space="preserve">Tél. </w:t>
      </w:r>
      <w:r w:rsidR="006037FD">
        <w:rPr>
          <w:rFonts w:ascii="Arial" w:hAnsi="Arial" w:cs="Arial"/>
          <w:b/>
          <w:bCs/>
          <w:color w:val="365F91"/>
        </w:rPr>
        <w:t>02 55 46 50 42</w:t>
      </w:r>
    </w:p>
    <w:p w:rsidR="00221710" w:rsidRPr="003E39E2" w:rsidRDefault="00DD1DCD" w:rsidP="00221710">
      <w:pPr>
        <w:rPr>
          <w:rFonts w:ascii="Arial" w:hAnsi="Arial" w:cs="Arial"/>
          <w:b/>
          <w:bCs/>
          <w:color w:val="365F91"/>
        </w:rPr>
      </w:pPr>
      <w:hyperlink r:id="rId20" w:history="1">
        <w:r w:rsidR="006037FD" w:rsidRPr="00BE463C">
          <w:rPr>
            <w:rStyle w:val="Lienhypertexte"/>
            <w:rFonts w:ascii="Arial" w:hAnsi="Arial" w:cs="Arial"/>
            <w:b/>
            <w:bCs/>
          </w:rPr>
          <w:t>celluledesmarches@ch-lemans.fr</w:t>
        </w:r>
      </w:hyperlink>
      <w:r w:rsidR="006037FD">
        <w:rPr>
          <w:rFonts w:ascii="Arial" w:hAnsi="Arial" w:cs="Arial"/>
          <w:b/>
          <w:bCs/>
          <w:color w:val="365F91"/>
        </w:rPr>
        <w:t xml:space="preserve"> </w:t>
      </w:r>
    </w:p>
    <w:p w:rsidR="009A394A" w:rsidRDefault="009A394A">
      <w:pPr>
        <w:rPr>
          <w:rFonts w:ascii="Arial" w:hAnsi="Arial" w:cs="Arial"/>
          <w:b/>
          <w:bCs/>
        </w:rPr>
      </w:pPr>
    </w:p>
    <w:p w:rsidR="009A394A" w:rsidRDefault="009A394A">
      <w:pPr>
        <w:rPr>
          <w:rFonts w:ascii="Arial" w:hAnsi="Arial" w:cs="Arial"/>
          <w:b/>
          <w:bCs/>
        </w:rPr>
      </w:pP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p>
    <w:p w:rsidR="00472B25" w:rsidRPr="008C2177" w:rsidRDefault="00472B25">
      <w:pPr>
        <w:rPr>
          <w:rFonts w:ascii="Arial" w:hAnsi="Arial" w:cs="Arial"/>
          <w:bCs/>
          <w:sz w:val="16"/>
          <w:szCs w:val="16"/>
        </w:rPr>
      </w:pPr>
    </w:p>
    <w:p w:rsidR="001A69CF" w:rsidRPr="001A69CF" w:rsidRDefault="001A69CF" w:rsidP="001A69CF">
      <w:pPr>
        <w:tabs>
          <w:tab w:val="left" w:pos="426"/>
          <w:tab w:val="left" w:pos="851"/>
        </w:tabs>
        <w:jc w:val="both"/>
        <w:rPr>
          <w:rFonts w:ascii="Arial" w:hAnsi="Arial" w:cs="Arial"/>
        </w:rPr>
      </w:pPr>
      <w:r w:rsidRPr="001A69CF">
        <w:rPr>
          <w:rFonts w:ascii="Arial Narrow" w:hAnsi="Arial Narrow" w:cs="Arial"/>
          <w:b/>
          <w:color w:val="0070C0"/>
          <w:sz w:val="28"/>
          <w:szCs w:val="28"/>
        </w:rPr>
        <w:t>………</w:t>
      </w:r>
      <w:r>
        <w:rPr>
          <w:rFonts w:ascii="Arial Narrow" w:hAnsi="Arial Narrow" w:cs="Arial"/>
          <w:b/>
          <w:color w:val="0070C0"/>
          <w:sz w:val="28"/>
          <w:szCs w:val="28"/>
        </w:rPr>
        <w:t>……………………………….</w:t>
      </w:r>
      <w:r w:rsidRPr="001A69CF">
        <w:rPr>
          <w:rFonts w:ascii="Arial Narrow" w:hAnsi="Arial Narrow" w:cs="Arial"/>
          <w:b/>
          <w:color w:val="0070C0"/>
          <w:sz w:val="28"/>
          <w:szCs w:val="28"/>
        </w:rPr>
        <w:t>…………</w:t>
      </w:r>
      <w:r w:rsidR="006037FD">
        <w:rPr>
          <w:rFonts w:ascii="Arial Narrow" w:hAnsi="Arial Narrow" w:cs="Arial"/>
          <w:b/>
          <w:color w:val="0070C0"/>
          <w:sz w:val="28"/>
          <w:szCs w:val="28"/>
        </w:rPr>
        <w:t>…………………………………………………………</w:t>
      </w:r>
      <w:r w:rsidRPr="001A69CF">
        <w:rPr>
          <w:rFonts w:ascii="Arial Narrow" w:hAnsi="Arial Narrow" w:cs="Arial"/>
          <w:b/>
          <w:color w:val="0070C0"/>
          <w:sz w:val="28"/>
          <w:szCs w:val="28"/>
        </w:rPr>
        <w:t xml:space="preserve">…    </w:t>
      </w:r>
      <w:r w:rsidRPr="001A69CF">
        <w:rPr>
          <w:rFonts w:ascii="Arial" w:hAnsi="Arial"/>
          <w:b/>
          <w:bCs/>
          <w:sz w:val="36"/>
          <w:szCs w:val="36"/>
          <w:highlight w:val="yellow"/>
          <w:vertAlign w:val="superscript"/>
        </w:rPr>
        <w:footnoteReference w:id="2"/>
      </w:r>
    </w:p>
    <w:p w:rsidR="001A69CF" w:rsidRPr="001A69CF" w:rsidRDefault="001A69CF" w:rsidP="001A69CF">
      <w:pPr>
        <w:tabs>
          <w:tab w:val="left" w:pos="426"/>
          <w:tab w:val="left" w:pos="851"/>
        </w:tabs>
        <w:jc w:val="both"/>
        <w:rPr>
          <w:rFonts w:ascii="Arial" w:hAnsi="Arial" w:cs="Arial"/>
        </w:rPr>
      </w:pPr>
    </w:p>
    <w:p w:rsidR="009A394A" w:rsidRDefault="009A394A">
      <w:pPr>
        <w:jc w:val="both"/>
        <w:rPr>
          <w:rFonts w:ascii="Arial" w:hAnsi="Arial" w:cs="Arial"/>
          <w:bCs/>
        </w:rPr>
      </w:pPr>
    </w:p>
    <w:p w:rsidR="009A394A" w:rsidRDefault="009A394A">
      <w:pPr>
        <w:jc w:val="both"/>
        <w:rPr>
          <w:rFonts w:ascii="Arial" w:hAnsi="Arial" w:cs="Arial"/>
          <w:bCs/>
        </w:rPr>
      </w:pPr>
    </w:p>
    <w:p w:rsidR="009A394A" w:rsidRDefault="004A0940">
      <w:pPr>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r w:rsidR="001A69CF">
        <w:rPr>
          <w:b/>
          <w:bCs/>
          <w:i w:val="0"/>
          <w:iCs w:val="0"/>
          <w:sz w:val="22"/>
          <w:szCs w:val="22"/>
        </w:rPr>
        <w:t xml:space="preserve">   </w:t>
      </w:r>
      <w:r w:rsidR="001A69CF" w:rsidRPr="001A69CF">
        <w:rPr>
          <w:b/>
          <w:bCs/>
          <w:sz w:val="36"/>
          <w:szCs w:val="36"/>
          <w:highlight w:val="yellow"/>
          <w:vertAlign w:val="superscript"/>
        </w:rPr>
        <w:footnoteReference w:id="3"/>
      </w:r>
      <w:r w:rsidR="001A69CF">
        <w:rPr>
          <w:b/>
          <w:bCs/>
          <w:i w:val="0"/>
          <w:iCs w:val="0"/>
          <w:sz w:val="22"/>
          <w:szCs w:val="22"/>
        </w:rPr>
        <w:t xml:space="preserve"> </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bookmarkStart w:id="0" w:name="_GoBack"/>
      <w:bookmarkEnd w:id="0"/>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Default="003C025D" w:rsidP="003C025D"/>
    <w:p w:rsidR="001A69CF" w:rsidRDefault="001A69CF" w:rsidP="003C025D"/>
    <w:p w:rsidR="001A69CF" w:rsidRPr="00025EC9" w:rsidRDefault="001A69CF"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1A69CF" w:rsidRDefault="001A69CF" w:rsidP="003C025D"/>
    <w:p w:rsidR="001A69CF" w:rsidRDefault="001A69CF" w:rsidP="003C025D"/>
    <w:p w:rsidR="001A69CF" w:rsidRDefault="001A69CF" w:rsidP="003C025D"/>
    <w:p w:rsidR="001A69CF" w:rsidRDefault="001A69CF" w:rsidP="003C025D"/>
    <w:p w:rsidR="001A69CF" w:rsidRDefault="001A69CF"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2"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5" w:history="1">
        <w:r w:rsidRPr="00025EC9">
          <w:rPr>
            <w:rStyle w:val="Lienhypertexte"/>
            <w:rFonts w:ascii="Arial" w:hAnsi="Arial" w:cs="Arial"/>
            <w:color w:val="0070C0"/>
          </w:rPr>
          <w:t>Art. R. 2151-13</w:t>
        </w:r>
      </w:hyperlink>
      <w:r>
        <w:rPr>
          <w:rFonts w:ascii="Arial" w:hAnsi="Arial" w:cs="Arial"/>
        </w:rPr>
        <w:t xml:space="preserve"> et </w:t>
      </w:r>
      <w:hyperlink r:id="rId26"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Pr>
          <w:rFonts w:ascii="Arial" w:hAnsi="Arial" w:cs="Arial"/>
        </w:rPr>
        <w:t>Oui</w:t>
      </w:r>
    </w:p>
    <w:p w:rsidR="00427375" w:rsidRDefault="001A69CF" w:rsidP="001A69CF">
      <w:pPr>
        <w:ind w:left="1843"/>
        <w:jc w:val="both"/>
        <w:rPr>
          <w:rFonts w:ascii="Arial" w:hAnsi="Arial" w:cs="Arial"/>
        </w:rPr>
      </w:pPr>
      <w:r w:rsidRPr="00EF111C">
        <w:rPr>
          <w:rFonts w:ascii="Arial" w:hAnsi="Arial" w:cs="Arial"/>
          <w:vanish/>
          <w:color w:val="FF0000"/>
        </w:rPr>
        <w:t>A cocher</w:t>
      </w: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sidR="004A0940">
        <w:rPr>
          <w:rFonts w:ascii="Arial" w:hAnsi="Arial" w:cs="Arial"/>
        </w:rPr>
        <w:t>Non</w:t>
      </w:r>
    </w:p>
    <w:p w:rsidR="004A0940" w:rsidRDefault="004A0940">
      <w:pPr>
        <w:jc w:val="both"/>
        <w:rPr>
          <w:rFonts w:ascii="Arial" w:hAnsi="Arial" w:cs="Arial"/>
          <w:b/>
          <w:bCs/>
          <w:sz w:val="22"/>
          <w:szCs w:val="22"/>
        </w:rPr>
      </w:pP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t xml:space="preserve"> </w:t>
            </w:r>
            <w:r>
              <w:rPr>
                <w:rFonts w:ascii="Arial" w:hAnsi="Arial" w:cs="Arial"/>
              </w:rPr>
              <w:t>Structures d’insertion par l’activité économique (</w:t>
            </w:r>
            <w:hyperlink r:id="rId3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4A0940" w:rsidP="00D21AD8">
      <w:pPr>
        <w:tabs>
          <w:tab w:val="left" w:pos="-142"/>
          <w:tab w:val="left" w:pos="4111"/>
        </w:tabs>
        <w:rPr>
          <w:rFonts w:ascii="Arial" w:hAnsi="Arial" w:cs="Arial"/>
          <w:b/>
          <w:bCs/>
          <w:sz w:val="22"/>
          <w:szCs w:val="22"/>
        </w:rPr>
      </w:pPr>
      <w:r>
        <w:rPr>
          <w:rFonts w:ascii="Arial" w:hAnsi="Arial" w:cs="Arial"/>
          <w:b/>
          <w:bCs/>
          <w:sz w:val="22"/>
          <w:szCs w:val="22"/>
        </w:rPr>
        <w:br w:type="page"/>
      </w: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1A69CF" w:rsidRDefault="001A69CF" w:rsidP="001A69CF">
      <w:pPr>
        <w:ind w:left="1843"/>
        <w:jc w:val="both"/>
        <w:rPr>
          <w:rFonts w:ascii="Arial" w:hAnsi="Arial" w:cs="Arial"/>
        </w:rPr>
      </w:pPr>
      <w:r w:rsidRPr="00EF111C">
        <w:rPr>
          <w:rFonts w:ascii="Arial" w:hAnsi="Arial" w:cs="Arial"/>
          <w:vanish/>
          <w:color w:val="FF0000"/>
        </w:rPr>
        <w:t>A cocher</w:t>
      </w: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p w:rsidR="004A0940" w:rsidRDefault="004A0940"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555AC1" w:rsidRDefault="004A0940" w:rsidP="004A0940">
      <w:pPr>
        <w:jc w:val="both"/>
        <w:rPr>
          <w:rFonts w:ascii="Arial" w:hAnsi="Arial" w:cs="Arial"/>
          <w:i/>
          <w:sz w:val="18"/>
        </w:rPr>
      </w:pPr>
      <w:r>
        <w:rPr>
          <w:rFonts w:ascii="Arial" w:hAnsi="Arial" w:cs="Arial"/>
          <w:i/>
          <w:sz w:val="18"/>
        </w:rPr>
        <w:br w:type="page"/>
      </w: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r w:rsidR="001A69CF">
        <w:rPr>
          <w:rFonts w:ascii="Arial" w:hAnsi="Arial" w:cs="Arial"/>
          <w:b/>
          <w:bCs/>
          <w:sz w:val="22"/>
          <w:szCs w:val="22"/>
        </w:rPr>
        <w:t xml:space="preserve">  </w:t>
      </w:r>
      <w:r w:rsidR="001A69CF" w:rsidRPr="001A69CF">
        <w:rPr>
          <w:rFonts w:ascii="Arial Narrow" w:hAnsi="Arial Narrow" w:cs="Arial"/>
          <w:b/>
          <w:color w:val="0070C0"/>
          <w:sz w:val="28"/>
          <w:szCs w:val="28"/>
        </w:rPr>
        <w:t xml:space="preserve"> </w:t>
      </w:r>
      <w:r w:rsidR="001A69CF" w:rsidRPr="001A69CF">
        <w:rPr>
          <w:rFonts w:ascii="Arial" w:hAnsi="Arial"/>
          <w:b/>
          <w:bCs/>
          <w:sz w:val="36"/>
          <w:szCs w:val="36"/>
          <w:highlight w:val="yellow"/>
          <w:vertAlign w:val="superscript"/>
        </w:rPr>
        <w:footnoteReference w:id="4"/>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221710" w:rsidRDefault="00221710">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221710" w:rsidRDefault="00221710" w:rsidP="00221710">
      <w:pPr>
        <w:tabs>
          <w:tab w:val="left" w:pos="576"/>
          <w:tab w:val="right" w:pos="7200"/>
          <w:tab w:val="right" w:leader="dot" w:pos="10080"/>
        </w:tabs>
        <w:jc w:val="both"/>
        <w:rPr>
          <w:rFonts w:ascii="Arial" w:hAnsi="Arial" w:cs="Arial"/>
          <w:b/>
          <w:bCs/>
          <w:sz w:val="22"/>
          <w:szCs w:val="22"/>
        </w:rPr>
      </w:pPr>
      <w:r>
        <w:rPr>
          <w:rFonts w:ascii="Arial" w:hAnsi="Arial" w:cs="Arial"/>
          <w:b/>
          <w:bCs/>
          <w:sz w:val="22"/>
          <w:szCs w:val="22"/>
        </w:rPr>
        <w:t>F3 - Le candidat fait-il l’objet d’une procédure de redressement judiciaire ou d’une procédure étrangère équivalente ?</w:t>
      </w:r>
    </w:p>
    <w:p w:rsidR="00221710" w:rsidRDefault="00221710" w:rsidP="00221710">
      <w:pPr>
        <w:spacing w:before="120" w:after="120"/>
        <w:rPr>
          <w:rFonts w:ascii="Arial" w:hAnsi="Arial" w:cs="Arial"/>
          <w:i/>
          <w:iCs/>
          <w:sz w:val="18"/>
          <w:szCs w:val="18"/>
        </w:rPr>
      </w:pPr>
      <w:r>
        <w:rPr>
          <w:rFonts w:ascii="Arial" w:hAnsi="Arial" w:cs="Arial"/>
          <w:i/>
          <w:iCs/>
          <w:sz w:val="18"/>
          <w:szCs w:val="18"/>
        </w:rPr>
        <w:t>(Cocher la case correspondante.)</w:t>
      </w:r>
    </w:p>
    <w:p w:rsidR="001A69CF" w:rsidRDefault="00221710" w:rsidP="001A69CF">
      <w:pPr>
        <w:tabs>
          <w:tab w:val="left" w:pos="3402"/>
          <w:tab w:val="right" w:leader="dot" w:pos="10080"/>
        </w:tabs>
        <w:ind w:left="1134"/>
        <w:jc w:val="both"/>
      </w:pPr>
      <w:r>
        <w:rPr>
          <w:rFonts w:ascii="Arial" w:hAnsi="Arial" w:cs="Arial"/>
        </w:rPr>
        <w:t xml:space="preserve"> NON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D1DCD">
        <w:rPr>
          <w:rFonts w:ascii="Arial" w:hAnsi="Arial" w:cs="Arial"/>
        </w:rPr>
      </w:r>
      <w:r w:rsidR="00DD1DCD">
        <w:rPr>
          <w:rFonts w:ascii="Arial" w:hAnsi="Arial" w:cs="Arial"/>
        </w:rPr>
        <w:fldChar w:fldCharType="separate"/>
      </w:r>
      <w:r>
        <w:rPr>
          <w:rFonts w:ascii="Arial" w:hAnsi="Arial" w:cs="Arial"/>
        </w:rPr>
        <w:fldChar w:fldCharType="end"/>
      </w:r>
      <w:r w:rsidR="001A69CF">
        <w:rPr>
          <w:rFonts w:ascii="Arial" w:hAnsi="Arial" w:cs="Arial"/>
        </w:rPr>
        <w:tab/>
      </w:r>
      <w:r>
        <w:rPr>
          <w:rFonts w:ascii="Arial" w:hAnsi="Arial" w:cs="Arial"/>
        </w:rPr>
        <w:t xml:space="preserve">OUI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DD1DCD">
        <w:rPr>
          <w:rFonts w:ascii="Arial" w:hAnsi="Arial" w:cs="Arial"/>
        </w:rPr>
      </w:r>
      <w:r w:rsidR="00DD1DCD">
        <w:rPr>
          <w:rFonts w:ascii="Arial" w:hAnsi="Arial" w:cs="Arial"/>
        </w:rPr>
        <w:fldChar w:fldCharType="separate"/>
      </w:r>
      <w:r>
        <w:rPr>
          <w:rFonts w:ascii="Arial" w:hAnsi="Arial" w:cs="Arial"/>
        </w:rPr>
        <w:fldChar w:fldCharType="end"/>
      </w:r>
      <w:r>
        <w:t xml:space="preserve">  </w:t>
      </w:r>
      <w:r w:rsidR="001A69CF">
        <w:t xml:space="preserve">  </w:t>
      </w:r>
      <w:r w:rsidR="001A69CF">
        <w:rPr>
          <w:rFonts w:ascii="Arial" w:hAnsi="Arial" w:cs="Arial"/>
          <w:i/>
          <w:iCs/>
          <w:sz w:val="18"/>
          <w:szCs w:val="18"/>
        </w:rPr>
        <w:t>(Dans l’affirmative, joindre la copie du jugement correspondant.)</w:t>
      </w:r>
    </w:p>
    <w:p w:rsidR="001A69CF" w:rsidRDefault="001A69CF" w:rsidP="001A69CF">
      <w:pPr>
        <w:tabs>
          <w:tab w:val="left" w:pos="3261"/>
        </w:tabs>
        <w:ind w:left="2127"/>
        <w:jc w:val="both"/>
        <w:rPr>
          <w:rFonts w:ascii="Arial" w:hAnsi="Arial" w:cs="Arial"/>
        </w:rPr>
      </w:pPr>
      <w:r>
        <w:t xml:space="preserve">        </w:t>
      </w:r>
      <w:r w:rsidRPr="00EF111C">
        <w:rPr>
          <w:rFonts w:ascii="Arial" w:hAnsi="Arial" w:cs="Arial"/>
          <w:vanish/>
          <w:color w:val="FF0000"/>
        </w:rPr>
        <w:t>A cocher</w:t>
      </w:r>
    </w:p>
    <w:p w:rsidR="00826CBB" w:rsidRDefault="004A0940">
      <w:pPr>
        <w:tabs>
          <w:tab w:val="left" w:pos="864"/>
        </w:tabs>
        <w:jc w:val="both"/>
        <w:rPr>
          <w:rFonts w:ascii="Arial" w:hAnsi="Arial" w:cs="Arial"/>
        </w:rPr>
      </w:pPr>
      <w:r>
        <w:rPr>
          <w:rFonts w:ascii="Arial" w:hAnsi="Arial" w:cs="Arial"/>
        </w:rPr>
        <w:br w:type="page"/>
      </w: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4</w:t>
      </w:r>
      <w:r>
        <w:rPr>
          <w:rFonts w:ascii="Arial" w:hAnsi="Arial" w:cs="Arial"/>
          <w:b/>
          <w:bCs/>
          <w:sz w:val="22"/>
          <w:szCs w:val="22"/>
        </w:rPr>
        <w:t xml:space="preserve">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D1DCD">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221710">
        <w:rPr>
          <w:rFonts w:ascii="Arial" w:hAnsi="Arial" w:cs="Arial"/>
          <w:b/>
          <w:bCs/>
          <w:sz w:val="22"/>
          <w:szCs w:val="22"/>
        </w:rPr>
        <w:t>5</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4A0940" w:rsidRDefault="004A094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411396" w:rsidRPr="00411396" w:rsidRDefault="004A0940" w:rsidP="00411396">
      <w:pPr>
        <w:pStyle w:val="En-tte"/>
        <w:tabs>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827FD0">
            <w:pPr>
              <w:snapToGrid w:val="0"/>
              <w:jc w:val="center"/>
              <w:rPr>
                <w:rFonts w:ascii="Arial" w:hAnsi="Arial" w:cs="Arial"/>
                <w:b/>
              </w:rPr>
            </w:pP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4"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p>
    <w:p w:rsidR="004A0940" w:rsidRDefault="004A0940">
      <w:pPr>
        <w:pStyle w:val="En-tte"/>
        <w:tabs>
          <w:tab w:val="clear" w:pos="4536"/>
          <w:tab w:val="clear" w:pos="9072"/>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4A0940" w:rsidRDefault="004A0940">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rsidSect="004A0940">
      <w:type w:val="continuous"/>
      <w:pgSz w:w="11906" w:h="16838"/>
      <w:pgMar w:top="454" w:right="851" w:bottom="736" w:left="851" w:header="720" w:footer="8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89E" w:rsidRDefault="0006289E">
      <w:r>
        <w:separator/>
      </w:r>
    </w:p>
  </w:endnote>
  <w:endnote w:type="continuationSeparator" w:id="0">
    <w:p w:rsidR="0006289E" w:rsidRDefault="000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A0940" w:rsidP="00DD1DCD">
          <w:pPr>
            <w:shd w:val="clear" w:color="auto" w:fill="66CCFF"/>
            <w:snapToGrid w:val="0"/>
            <w:jc w:val="center"/>
            <w:rPr>
              <w:rFonts w:ascii="Arial" w:hAnsi="Arial" w:cs="Arial"/>
              <w:b/>
              <w:bCs/>
            </w:rPr>
          </w:pPr>
          <w:r>
            <w:rPr>
              <w:rFonts w:ascii="Arial" w:hAnsi="Arial" w:cs="Arial"/>
              <w:b/>
              <w:i/>
              <w:iCs/>
            </w:rPr>
            <w:t>R</w:t>
          </w:r>
          <w:r w:rsidR="00472B25">
            <w:rPr>
              <w:rFonts w:ascii="Arial" w:hAnsi="Arial" w:cs="Arial"/>
              <w:b/>
              <w:i/>
              <w:iCs/>
            </w:rPr>
            <w:t>éférence de la consultation</w:t>
          </w:r>
          <w:r>
            <w:rPr>
              <w:rFonts w:ascii="Arial" w:hAnsi="Arial" w:cs="Arial"/>
              <w:b/>
              <w:i/>
              <w:iCs/>
            </w:rPr>
            <w:t xml:space="preserve"> : </w:t>
          </w:r>
          <w:r w:rsidR="00DD1DCD">
            <w:rPr>
              <w:rFonts w:ascii="Arial" w:hAnsi="Arial" w:cs="Arial"/>
              <w:b/>
              <w:i/>
              <w:iCs/>
            </w:rPr>
            <w:t>EQHM 23-003</w:t>
          </w:r>
        </w:p>
      </w:tc>
      <w:tc>
        <w:tcPr>
          <w:tcW w:w="900" w:type="dxa"/>
          <w:shd w:val="clear" w:color="auto" w:fill="66CCFF"/>
        </w:tcPr>
        <w:p w:rsidR="00472B25" w:rsidRPr="004A0940" w:rsidRDefault="00472B25">
          <w:pPr>
            <w:shd w:val="clear" w:color="auto" w:fill="66CCFF"/>
            <w:snapToGrid w:val="0"/>
            <w:jc w:val="right"/>
            <w:rPr>
              <w:rFonts w:ascii="Arial" w:hAnsi="Arial" w:cs="Arial"/>
            </w:rPr>
          </w:pPr>
          <w:r w:rsidRPr="004A0940">
            <w:rPr>
              <w:rFonts w:ascii="Arial" w:hAnsi="Arial" w:cs="Arial"/>
              <w:b/>
              <w:bCs/>
            </w:rPr>
            <w:t xml:space="preserve">Page :     </w:t>
          </w:r>
        </w:p>
      </w:tc>
      <w:tc>
        <w:tcPr>
          <w:tcW w:w="540" w:type="dxa"/>
          <w:shd w:val="clear" w:color="auto" w:fill="66CCFF"/>
        </w:tcPr>
        <w:p w:rsidR="00472B25" w:rsidRPr="004A0940" w:rsidRDefault="00472B25">
          <w:pPr>
            <w:shd w:val="clear" w:color="auto" w:fill="66CCFF"/>
            <w:snapToGrid w:val="0"/>
            <w:jc w:val="center"/>
            <w:rPr>
              <w:rFonts w:ascii="Arial" w:hAnsi="Arial" w:cs="Arial"/>
              <w:b/>
              <w:bCs/>
            </w:rPr>
          </w:pPr>
          <w:r w:rsidRPr="004A0940">
            <w:rPr>
              <w:rStyle w:val="Numrodepage"/>
              <w:rFonts w:ascii="Arial" w:hAnsi="Arial" w:cs="Arial"/>
              <w:b/>
            </w:rPr>
            <w:fldChar w:fldCharType="begin"/>
          </w:r>
          <w:r w:rsidRPr="004A0940">
            <w:rPr>
              <w:rStyle w:val="Numrodepage"/>
              <w:rFonts w:ascii="Arial" w:hAnsi="Arial" w:cs="Arial"/>
              <w:b/>
            </w:rPr>
            <w:instrText xml:space="preserve"> PAGE </w:instrText>
          </w:r>
          <w:r w:rsidRPr="004A0940">
            <w:rPr>
              <w:rStyle w:val="Numrodepage"/>
              <w:rFonts w:ascii="Arial" w:hAnsi="Arial" w:cs="Arial"/>
              <w:b/>
            </w:rPr>
            <w:fldChar w:fldCharType="separate"/>
          </w:r>
          <w:r w:rsidR="00DD1DCD">
            <w:rPr>
              <w:rStyle w:val="Numrodepage"/>
              <w:rFonts w:ascii="Arial" w:hAnsi="Arial" w:cs="Arial"/>
              <w:b/>
              <w:noProof/>
            </w:rPr>
            <w:t>8</w:t>
          </w:r>
          <w:r w:rsidRPr="004A0940">
            <w:rPr>
              <w:rStyle w:val="Numrodepage"/>
              <w:rFonts w:ascii="Arial" w:hAnsi="Arial" w:cs="Arial"/>
              <w:b/>
            </w:rPr>
            <w:fldChar w:fldCharType="end"/>
          </w:r>
        </w:p>
      </w:tc>
      <w:tc>
        <w:tcPr>
          <w:tcW w:w="180" w:type="dxa"/>
          <w:shd w:val="clear" w:color="auto" w:fill="66CCFF"/>
        </w:tcPr>
        <w:p w:rsidR="00472B25" w:rsidRPr="004A0940" w:rsidRDefault="00472B25">
          <w:pPr>
            <w:shd w:val="clear" w:color="auto" w:fill="66CCFF"/>
            <w:snapToGrid w:val="0"/>
            <w:jc w:val="center"/>
            <w:rPr>
              <w:rFonts w:ascii="Arial" w:hAnsi="Arial" w:cs="Arial"/>
            </w:rPr>
          </w:pPr>
          <w:r w:rsidRPr="004A0940">
            <w:rPr>
              <w:rFonts w:ascii="Arial" w:hAnsi="Arial" w:cs="Arial"/>
              <w:b/>
              <w:bCs/>
            </w:rPr>
            <w:t>/</w:t>
          </w:r>
        </w:p>
      </w:tc>
      <w:tc>
        <w:tcPr>
          <w:tcW w:w="540" w:type="dxa"/>
          <w:shd w:val="clear" w:color="auto" w:fill="66CCFF"/>
        </w:tcPr>
        <w:p w:rsidR="00472B25" w:rsidRPr="004A0940" w:rsidRDefault="00472B25">
          <w:pPr>
            <w:shd w:val="clear" w:color="auto" w:fill="66CCFF"/>
            <w:snapToGrid w:val="0"/>
            <w:jc w:val="center"/>
            <w:rPr>
              <w:rFonts w:ascii="Arial" w:hAnsi="Arial" w:cs="Arial"/>
              <w:sz w:val="16"/>
              <w:szCs w:val="16"/>
            </w:rPr>
          </w:pPr>
          <w:r w:rsidRPr="004A0940">
            <w:rPr>
              <w:rStyle w:val="Numrodepage"/>
              <w:rFonts w:ascii="Arial" w:hAnsi="Arial" w:cs="Arial"/>
              <w:b/>
            </w:rPr>
            <w:fldChar w:fldCharType="begin"/>
          </w:r>
          <w:r w:rsidRPr="004A0940">
            <w:rPr>
              <w:rStyle w:val="Numrodepage"/>
              <w:rFonts w:ascii="Arial" w:hAnsi="Arial" w:cs="Arial"/>
              <w:b/>
            </w:rPr>
            <w:instrText xml:space="preserve"> NUMPAGES \*Arabic </w:instrText>
          </w:r>
          <w:r w:rsidRPr="004A0940">
            <w:rPr>
              <w:rStyle w:val="Numrodepage"/>
              <w:rFonts w:ascii="Arial" w:hAnsi="Arial" w:cs="Arial"/>
              <w:b/>
            </w:rPr>
            <w:fldChar w:fldCharType="separate"/>
          </w:r>
          <w:r w:rsidR="00DD1DCD">
            <w:rPr>
              <w:rStyle w:val="Numrodepage"/>
              <w:rFonts w:ascii="Arial" w:hAnsi="Arial" w:cs="Arial"/>
              <w:b/>
              <w:noProof/>
            </w:rPr>
            <w:t>8</w:t>
          </w:r>
          <w:r w:rsidRPr="004A0940">
            <w:rPr>
              <w:rStyle w:val="Numrodepage"/>
              <w:rFonts w:ascii="Arial" w:hAnsi="Arial"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89E" w:rsidRDefault="0006289E">
      <w:r>
        <w:separator/>
      </w:r>
    </w:p>
  </w:footnote>
  <w:footnote w:type="continuationSeparator" w:id="0">
    <w:p w:rsidR="0006289E" w:rsidRDefault="0006289E">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 w:id="2">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 w:id="3">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 w:id="4">
    <w:p w:rsidR="001A69CF" w:rsidRPr="00E67A9B" w:rsidRDefault="001A69CF" w:rsidP="001A69CF">
      <w:pPr>
        <w:pStyle w:val="Notedebasdepage"/>
        <w:rPr>
          <w:rFonts w:ascii="Arial Narrow" w:hAnsi="Arial Narrow"/>
          <w:sz w:val="16"/>
          <w:szCs w:val="16"/>
        </w:rPr>
      </w:pPr>
      <w:r w:rsidRPr="00E67A9B">
        <w:rPr>
          <w:rStyle w:val="Caractresdenotedebasdepage"/>
          <w:rFonts w:ascii="Arial Narrow" w:hAnsi="Arial Narrow"/>
          <w:sz w:val="16"/>
          <w:szCs w:val="16"/>
        </w:rPr>
        <w:footnoteRef/>
      </w:r>
      <w:r w:rsidRPr="00E67A9B">
        <w:rPr>
          <w:rFonts w:ascii="Arial Narrow" w:eastAsia="Arial" w:hAnsi="Arial Narrow" w:cs="Arial"/>
          <w:sz w:val="16"/>
          <w:szCs w:val="16"/>
        </w:rPr>
        <w:tab/>
      </w:r>
      <w:r w:rsidRPr="00E67A9B">
        <w:rPr>
          <w:rFonts w:ascii="Arial Narrow" w:hAnsi="Arial Narrow" w:cs="Arial"/>
          <w:sz w:val="16"/>
          <w:szCs w:val="16"/>
          <w:highlight w:val="yellow"/>
        </w:rPr>
        <w:t>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6289E"/>
    <w:rsid w:val="00092585"/>
    <w:rsid w:val="000D4E2E"/>
    <w:rsid w:val="000E0EFF"/>
    <w:rsid w:val="000E3A79"/>
    <w:rsid w:val="000F3F78"/>
    <w:rsid w:val="0013398C"/>
    <w:rsid w:val="001535C7"/>
    <w:rsid w:val="00171BF1"/>
    <w:rsid w:val="00191902"/>
    <w:rsid w:val="001A1D05"/>
    <w:rsid w:val="001A5A4C"/>
    <w:rsid w:val="001A69CF"/>
    <w:rsid w:val="001C1FEF"/>
    <w:rsid w:val="001D25B2"/>
    <w:rsid w:val="001D58F2"/>
    <w:rsid w:val="001E68EF"/>
    <w:rsid w:val="001F35D5"/>
    <w:rsid w:val="00221710"/>
    <w:rsid w:val="002228BD"/>
    <w:rsid w:val="00224E9C"/>
    <w:rsid w:val="0025478A"/>
    <w:rsid w:val="00261FC1"/>
    <w:rsid w:val="002871EE"/>
    <w:rsid w:val="002A37D3"/>
    <w:rsid w:val="002B54BB"/>
    <w:rsid w:val="002C1767"/>
    <w:rsid w:val="002D13A0"/>
    <w:rsid w:val="002F1469"/>
    <w:rsid w:val="003024CC"/>
    <w:rsid w:val="00310F9B"/>
    <w:rsid w:val="00312505"/>
    <w:rsid w:val="003126CD"/>
    <w:rsid w:val="00331DDB"/>
    <w:rsid w:val="00340F85"/>
    <w:rsid w:val="0037068B"/>
    <w:rsid w:val="003C025D"/>
    <w:rsid w:val="003C4A1B"/>
    <w:rsid w:val="003D7667"/>
    <w:rsid w:val="003F2B90"/>
    <w:rsid w:val="00411396"/>
    <w:rsid w:val="00425B7A"/>
    <w:rsid w:val="00427375"/>
    <w:rsid w:val="00472B25"/>
    <w:rsid w:val="00483E5B"/>
    <w:rsid w:val="004A0940"/>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037FD"/>
    <w:rsid w:val="00614607"/>
    <w:rsid w:val="00614AE6"/>
    <w:rsid w:val="00625711"/>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C648E"/>
    <w:rsid w:val="007C7EE1"/>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41A1"/>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D378A"/>
    <w:rsid w:val="00AE632A"/>
    <w:rsid w:val="00B00640"/>
    <w:rsid w:val="00B80B6A"/>
    <w:rsid w:val="00BA7752"/>
    <w:rsid w:val="00BB7109"/>
    <w:rsid w:val="00BD1236"/>
    <w:rsid w:val="00C00E04"/>
    <w:rsid w:val="00C05C6A"/>
    <w:rsid w:val="00C07A1D"/>
    <w:rsid w:val="00C10C87"/>
    <w:rsid w:val="00C279F4"/>
    <w:rsid w:val="00C301F0"/>
    <w:rsid w:val="00C31F9D"/>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1DCD"/>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 w:val="00FE7DD1"/>
    <w:rsid w:val="00FF4A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07CAAD42"/>
  <w15:chartTrackingRefBased/>
  <w15:docId w15:val="{7ADF0F24-8873-4CE3-87BE-D84A3EC9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celluledesmarches@ch-lemans.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0F2-C743-4DB1-B8D0-1CBCA967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3679</Words>
  <Characters>20236</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23868</CharactersWithSpaces>
  <SharedDoc>false</SharedDoc>
  <HLinks>
    <vt:vector size="204"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DOUTRE Isabelle</cp:lastModifiedBy>
  <cp:revision>4</cp:revision>
  <cp:lastPrinted>2016-11-02T14:02:00Z</cp:lastPrinted>
  <dcterms:created xsi:type="dcterms:W3CDTF">2022-02-09T11:08:00Z</dcterms:created>
  <dcterms:modified xsi:type="dcterms:W3CDTF">2023-04-04T09:45:00Z</dcterms:modified>
</cp:coreProperties>
</file>